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4268D8DD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  <w:r w:rsidR="00E417A4">
        <w:rPr>
          <w:rFonts w:ascii="Verdana" w:eastAsia="Verdana" w:hAnsi="Verdana"/>
          <w:b/>
          <w:sz w:val="18"/>
          <w:szCs w:val="18"/>
        </w:rPr>
        <w:t xml:space="preserve"> cz.3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77777777" w:rsidR="00121410" w:rsidRPr="00D55F80" w:rsidRDefault="00786C81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</w:t>
      </w:r>
      <w:proofErr w:type="spellStart"/>
      <w:r w:rsidR="002E5552" w:rsidRPr="00D55F80">
        <w:rPr>
          <w:rFonts w:ascii="Verdana" w:hAnsi="Verdana"/>
          <w:color w:val="000000" w:themeColor="text1"/>
          <w:sz w:val="18"/>
          <w:szCs w:val="18"/>
        </w:rPr>
        <w:t>pomontażowych</w:t>
      </w:r>
      <w:proofErr w:type="spellEnd"/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777777" w:rsidR="00121410" w:rsidRPr="00D55F80" w:rsidRDefault="00121410" w:rsidP="00786C81">
      <w:pPr>
        <w:pStyle w:val="Nagwek1"/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66C8928A" w14:textId="42A3A49F" w:rsidR="00E75489" w:rsidRDefault="001172DA" w:rsidP="00E75489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25E84C8B" w14:textId="0A1E3A6B" w:rsidR="00E75489" w:rsidRPr="00B04A31" w:rsidRDefault="00E75489" w:rsidP="00E75489">
      <w:pPr>
        <w:keepNext/>
        <w:ind w:left="426" w:firstLine="0"/>
        <w:rPr>
          <w:rFonts w:ascii="Calibri" w:hAnsi="Calibri" w:cs="Calibri"/>
          <w:sz w:val="22"/>
          <w:szCs w:val="22"/>
        </w:rPr>
      </w:pPr>
      <w:r w:rsidRPr="00B04A31">
        <w:rPr>
          <w:rFonts w:ascii="Calibri" w:hAnsi="Calibri" w:cs="Calibri"/>
          <w:sz w:val="22"/>
          <w:szCs w:val="22"/>
        </w:rPr>
        <w:t xml:space="preserve">Wykonanie dokumentacji projektowej  oraz wymianę istniejącej linii napowietrznej </w:t>
      </w:r>
      <w:proofErr w:type="spellStart"/>
      <w:r w:rsidRPr="00B04A31">
        <w:rPr>
          <w:rFonts w:ascii="Calibri" w:hAnsi="Calibri" w:cs="Calibri"/>
          <w:sz w:val="22"/>
          <w:szCs w:val="22"/>
        </w:rPr>
        <w:t>nn</w:t>
      </w:r>
      <w:proofErr w:type="spellEnd"/>
      <w:r w:rsidRPr="00B04A31">
        <w:rPr>
          <w:rFonts w:ascii="Calibri" w:hAnsi="Calibri" w:cs="Calibri"/>
          <w:sz w:val="22"/>
          <w:szCs w:val="22"/>
        </w:rPr>
        <w:t xml:space="preserve"> wraz przyłączami  na terenie Rejonu Energetycznego Piotrków Trybunalski w miejscowości </w:t>
      </w:r>
      <w:r w:rsidR="003C0474">
        <w:rPr>
          <w:rFonts w:ascii="Calibri" w:hAnsi="Calibri" w:cs="Calibri"/>
          <w:sz w:val="22"/>
          <w:szCs w:val="22"/>
        </w:rPr>
        <w:t>Olendry</w:t>
      </w:r>
      <w:r w:rsidR="0008703E" w:rsidRPr="0008703E">
        <w:rPr>
          <w:rFonts w:ascii="Calibri" w:hAnsi="Calibri" w:cs="Calibri"/>
          <w:sz w:val="22"/>
          <w:szCs w:val="22"/>
        </w:rPr>
        <w:t xml:space="preserve">, gm. </w:t>
      </w:r>
      <w:r w:rsidR="003C0474">
        <w:rPr>
          <w:rFonts w:ascii="Calibri" w:hAnsi="Calibri" w:cs="Calibri"/>
          <w:sz w:val="22"/>
          <w:szCs w:val="22"/>
        </w:rPr>
        <w:t>Grabica</w:t>
      </w:r>
    </w:p>
    <w:p w14:paraId="67453106" w14:textId="2FD18F12" w:rsidR="00E75489" w:rsidRPr="00B04A31" w:rsidRDefault="00E75489" w:rsidP="00E75489">
      <w:pPr>
        <w:keepNext/>
        <w:ind w:left="426" w:firstLine="0"/>
        <w:rPr>
          <w:rFonts w:ascii="Calibri" w:hAnsi="Calibri" w:cs="Calibri"/>
          <w:sz w:val="22"/>
          <w:szCs w:val="22"/>
        </w:rPr>
      </w:pPr>
      <w:r w:rsidRPr="00B04A31">
        <w:rPr>
          <w:rFonts w:ascii="Calibri" w:hAnsi="Calibri" w:cs="Calibri"/>
          <w:sz w:val="22"/>
          <w:szCs w:val="22"/>
        </w:rPr>
        <w:t>w podziale na zadania:</w:t>
      </w:r>
    </w:p>
    <w:p w14:paraId="7C047EDA" w14:textId="707BFECB" w:rsidR="00893E9E" w:rsidRDefault="00E75489" w:rsidP="003C0474">
      <w:pPr>
        <w:keepNext/>
        <w:ind w:left="426" w:hanging="69"/>
        <w:rPr>
          <w:rFonts w:ascii="Calibri" w:hAnsi="Calibri" w:cs="Calibri"/>
          <w:b/>
          <w:sz w:val="22"/>
          <w:szCs w:val="22"/>
        </w:rPr>
      </w:pPr>
      <w:r w:rsidRPr="00B04A31">
        <w:rPr>
          <w:rFonts w:ascii="Calibri" w:hAnsi="Calibri" w:cs="Calibri"/>
          <w:sz w:val="22"/>
          <w:szCs w:val="22"/>
        </w:rPr>
        <w:t xml:space="preserve">Zadanie: </w:t>
      </w:r>
      <w:r w:rsidR="003C0474" w:rsidRPr="003C0474">
        <w:rPr>
          <w:rFonts w:ascii="Calibri" w:hAnsi="Calibri" w:cs="Calibri"/>
          <w:b/>
          <w:sz w:val="22"/>
          <w:szCs w:val="22"/>
        </w:rPr>
        <w:t>„Poprawa parametrów jakościowych energii elektrycznej</w:t>
      </w:r>
      <w:r w:rsidR="003C0474">
        <w:rPr>
          <w:rFonts w:ascii="Calibri" w:hAnsi="Calibri" w:cs="Calibri"/>
          <w:b/>
          <w:sz w:val="22"/>
          <w:szCs w:val="22"/>
        </w:rPr>
        <w:t xml:space="preserve"> </w:t>
      </w:r>
      <w:r w:rsidR="003C0474" w:rsidRPr="003C0474">
        <w:rPr>
          <w:rFonts w:ascii="Calibri" w:hAnsi="Calibri" w:cs="Calibri"/>
          <w:b/>
          <w:sz w:val="22"/>
          <w:szCs w:val="22"/>
        </w:rPr>
        <w:t>w miejscowości Olendry w zasięgu stacji transformatorowej 15/0,4kV Olendry nr 1-0787 wraz z zwiększeniem zdolności przesyłowych odnawialnych źródeł energii (OZE)”</w:t>
      </w:r>
    </w:p>
    <w:p w14:paraId="49EA7A6B" w14:textId="77777777" w:rsidR="00E82B84" w:rsidRDefault="00E82B84" w:rsidP="00893E9E">
      <w:pPr>
        <w:keepNext/>
        <w:ind w:left="426" w:hanging="69"/>
        <w:rPr>
          <w:rFonts w:ascii="Calibri" w:hAnsi="Calibri" w:cs="Calibri"/>
          <w:b/>
          <w:sz w:val="22"/>
          <w:szCs w:val="22"/>
        </w:rPr>
      </w:pPr>
    </w:p>
    <w:p w14:paraId="2293E0DD" w14:textId="285A5E2E" w:rsidR="00AD2BAD" w:rsidRPr="00D55F80" w:rsidRDefault="002E5552" w:rsidP="00D75D72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).</w:t>
      </w:r>
    </w:p>
    <w:p w14:paraId="3B276DD0" w14:textId="77777777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). </w:t>
      </w:r>
    </w:p>
    <w:p w14:paraId="72AC9BC7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uzgodnienie dokumentacji projektowej, </w:t>
      </w:r>
    </w:p>
    <w:p w14:paraId="62E10B9D" w14:textId="77777777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robót,</w:t>
      </w:r>
    </w:p>
    <w:p w14:paraId="6E877CA5" w14:textId="77777777" w:rsidR="00CB50AD" w:rsidRPr="00D55F80" w:rsidRDefault="00CB50A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Demontaż istniejącej linii napowietrznej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5EC5B462" w14:textId="77777777" w:rsidR="0055300B" w:rsidRPr="00FD28E2" w:rsidRDefault="0055300B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Montaż </w:t>
      </w:r>
      <w:r w:rsidRPr="00FD28E2">
        <w:rPr>
          <w:rFonts w:ascii="Verdana" w:hAnsi="Verdana" w:cs="Calibri"/>
          <w:sz w:val="18"/>
          <w:szCs w:val="18"/>
        </w:rPr>
        <w:t>nowej linii przewod</w:t>
      </w:r>
      <w:r w:rsidR="00CB50AD" w:rsidRPr="00FD28E2">
        <w:rPr>
          <w:rFonts w:ascii="Verdana" w:hAnsi="Verdana" w:cs="Calibri"/>
          <w:sz w:val="18"/>
          <w:szCs w:val="18"/>
        </w:rPr>
        <w:t>ami</w:t>
      </w:r>
      <w:r w:rsidR="00F61059" w:rsidRPr="00FD28E2">
        <w:rPr>
          <w:rFonts w:ascii="Verdana" w:hAnsi="Verdana" w:cs="Calibri"/>
          <w:sz w:val="18"/>
          <w:szCs w:val="18"/>
        </w:rPr>
        <w:t xml:space="preserve"> </w:t>
      </w:r>
      <w:proofErr w:type="spellStart"/>
      <w:r w:rsidR="00F61059" w:rsidRPr="003C0474">
        <w:rPr>
          <w:rFonts w:ascii="Verdana" w:hAnsi="Verdana" w:cs="Calibri"/>
          <w:b/>
          <w:sz w:val="18"/>
          <w:szCs w:val="18"/>
        </w:rPr>
        <w:t>AsXSn</w:t>
      </w:r>
      <w:proofErr w:type="spellEnd"/>
      <w:r w:rsidR="00F61059" w:rsidRPr="003C0474">
        <w:rPr>
          <w:rFonts w:ascii="Verdana" w:hAnsi="Verdana" w:cs="Calibri"/>
          <w:b/>
          <w:sz w:val="18"/>
          <w:szCs w:val="18"/>
        </w:rPr>
        <w:t xml:space="preserve"> </w:t>
      </w:r>
      <w:r w:rsidRPr="003C0474">
        <w:rPr>
          <w:rFonts w:ascii="Verdana" w:hAnsi="Verdana" w:cs="Calibri"/>
          <w:b/>
          <w:sz w:val="18"/>
          <w:szCs w:val="18"/>
        </w:rPr>
        <w:t>4x70 mm</w:t>
      </w:r>
      <w:r w:rsidRPr="003C0474">
        <w:rPr>
          <w:rFonts w:ascii="Verdana" w:hAnsi="Verdana" w:cs="Calibri"/>
          <w:b/>
          <w:sz w:val="18"/>
          <w:szCs w:val="18"/>
          <w:vertAlign w:val="superscript"/>
        </w:rPr>
        <w:t>2</w:t>
      </w:r>
      <w:r w:rsidR="00F61059" w:rsidRPr="00B74563">
        <w:rPr>
          <w:rFonts w:ascii="Verdana" w:hAnsi="Verdana" w:cs="Calibri"/>
          <w:b/>
          <w:strike/>
          <w:sz w:val="18"/>
          <w:szCs w:val="18"/>
        </w:rPr>
        <w:t>/</w:t>
      </w:r>
      <w:proofErr w:type="spellStart"/>
      <w:r w:rsidR="00F61059" w:rsidRPr="00FD28E2">
        <w:rPr>
          <w:rFonts w:ascii="Verdana" w:hAnsi="Verdana" w:cs="Calibri"/>
          <w:b/>
          <w:strike/>
          <w:sz w:val="18"/>
          <w:szCs w:val="18"/>
        </w:rPr>
        <w:t>AsXSn</w:t>
      </w:r>
      <w:proofErr w:type="spellEnd"/>
      <w:r w:rsidR="00F61059" w:rsidRPr="00FD28E2">
        <w:rPr>
          <w:rFonts w:ascii="Verdana" w:hAnsi="Verdana" w:cs="Calibri"/>
          <w:b/>
          <w:strike/>
          <w:sz w:val="18"/>
          <w:szCs w:val="18"/>
        </w:rPr>
        <w:t xml:space="preserve"> </w:t>
      </w:r>
      <w:r w:rsidRPr="00FD28E2">
        <w:rPr>
          <w:rFonts w:ascii="Verdana" w:hAnsi="Verdana" w:cs="Calibri"/>
          <w:b/>
          <w:strike/>
          <w:sz w:val="18"/>
          <w:szCs w:val="18"/>
        </w:rPr>
        <w:t>4x95 mm</w:t>
      </w:r>
      <w:r w:rsidRPr="00FD28E2">
        <w:rPr>
          <w:rFonts w:ascii="Verdana" w:hAnsi="Verdana" w:cs="Calibri"/>
          <w:b/>
          <w:strike/>
          <w:sz w:val="18"/>
          <w:szCs w:val="18"/>
          <w:vertAlign w:val="superscript"/>
        </w:rPr>
        <w:t>2</w:t>
      </w:r>
      <w:r w:rsidR="00B80072" w:rsidRPr="00FD28E2">
        <w:rPr>
          <w:rFonts w:ascii="Verdana" w:hAnsi="Verdana" w:cs="Calibri"/>
          <w:b/>
          <w:strike/>
          <w:sz w:val="18"/>
          <w:szCs w:val="18"/>
        </w:rPr>
        <w:t>/</w:t>
      </w:r>
      <w:proofErr w:type="spellStart"/>
      <w:r w:rsidR="00F61059" w:rsidRPr="00FD28E2">
        <w:rPr>
          <w:rFonts w:ascii="Verdana" w:hAnsi="Verdana" w:cs="Calibri"/>
          <w:b/>
          <w:sz w:val="18"/>
          <w:szCs w:val="18"/>
        </w:rPr>
        <w:t>AsXSn</w:t>
      </w:r>
      <w:proofErr w:type="spellEnd"/>
      <w:r w:rsidR="00F61059" w:rsidRPr="00FD28E2">
        <w:rPr>
          <w:rFonts w:ascii="Verdana" w:hAnsi="Verdana" w:cs="Calibri"/>
          <w:b/>
          <w:sz w:val="18"/>
          <w:szCs w:val="18"/>
        </w:rPr>
        <w:t xml:space="preserve"> </w:t>
      </w:r>
      <w:r w:rsidR="00184495" w:rsidRPr="00FD28E2">
        <w:rPr>
          <w:rFonts w:ascii="Verdana" w:hAnsi="Verdana" w:cs="Calibri"/>
          <w:b/>
          <w:sz w:val="18"/>
          <w:szCs w:val="18"/>
        </w:rPr>
        <w:t>4x120 mm</w:t>
      </w:r>
      <w:r w:rsidR="00184495" w:rsidRPr="00FD28E2">
        <w:rPr>
          <w:rFonts w:ascii="Verdana" w:hAnsi="Verdana" w:cs="Calibri"/>
          <w:b/>
          <w:sz w:val="18"/>
          <w:szCs w:val="18"/>
          <w:vertAlign w:val="superscript"/>
        </w:rPr>
        <w:t>2</w:t>
      </w:r>
      <w:r w:rsidR="002E5552" w:rsidRPr="00FD28E2">
        <w:rPr>
          <w:rFonts w:ascii="Verdana" w:hAnsi="Verdana" w:cs="Calibri"/>
          <w:b/>
          <w:sz w:val="18"/>
          <w:szCs w:val="18"/>
        </w:rPr>
        <w:t>.</w:t>
      </w:r>
      <w:r w:rsidR="00D55F80" w:rsidRPr="00FD28E2">
        <w:rPr>
          <w:rFonts w:ascii="Verdana" w:hAnsi="Verdana" w:cs="Calibri"/>
          <w:b/>
          <w:sz w:val="18"/>
          <w:szCs w:val="18"/>
        </w:rPr>
        <w:t>(</w:t>
      </w:r>
      <w:r w:rsidR="00604409" w:rsidRPr="00FD28E2">
        <w:rPr>
          <w:rFonts w:ascii="Verdana" w:hAnsi="Verdana" w:cs="Calibri"/>
          <w:b/>
          <w:sz w:val="18"/>
          <w:szCs w:val="18"/>
        </w:rPr>
        <w:t>niepotrzebne</w:t>
      </w:r>
      <w:r w:rsidR="00D55F80" w:rsidRPr="00FD28E2">
        <w:rPr>
          <w:rFonts w:ascii="Verdana" w:hAnsi="Verdana" w:cs="Calibri"/>
          <w:b/>
          <w:sz w:val="18"/>
          <w:szCs w:val="18"/>
        </w:rPr>
        <w:t xml:space="preserve"> skreślić)</w:t>
      </w:r>
    </w:p>
    <w:p w14:paraId="61A609E9" w14:textId="77777777" w:rsidR="000F5533" w:rsidRPr="00D55F80" w:rsidRDefault="000F5533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39D72894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3-fazowych wykonanych przewodami typu </w:t>
      </w:r>
      <w:r w:rsidR="00A30EEC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lastRenderedPageBreak/>
        <w:t>4xAL 1x16 (25)mm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trasie.</w:t>
      </w:r>
    </w:p>
    <w:p w14:paraId="0E3C960D" w14:textId="77777777" w:rsidR="0029497F" w:rsidRPr="00D55F80" w:rsidRDefault="0029497F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 xml:space="preserve">Montaż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 xml:space="preserve">rozgałęźnych stanowiskach słupowych . </w:t>
      </w:r>
    </w:p>
    <w:p w14:paraId="455533DC" w14:textId="77777777" w:rsidR="009F1202" w:rsidRPr="00D55F80" w:rsidRDefault="009F1202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77777777" w:rsidR="00B310A9" w:rsidRPr="00D55F80" w:rsidRDefault="00B310A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Demontaż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Montaż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77777777" w:rsidR="00897B69" w:rsidRPr="00D55F80" w:rsidRDefault="00897B69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Na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Zachować ciągłość linii głównej od zacisków podstaw bezpiecznikowych/rozłącznika obwodowego w rozdzielnicy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Istniejące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7777777" w:rsidR="002601EA" w:rsidRPr="00D55F80" w:rsidRDefault="002601EA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nn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4D3A15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77777777" w:rsidR="00A71BDA" w:rsidRPr="00D55F80" w:rsidRDefault="00A71BDA" w:rsidP="00D362D1">
      <w:pPr>
        <w:keepNext/>
        <w:numPr>
          <w:ilvl w:val="1"/>
          <w:numId w:val="1"/>
        </w:numPr>
        <w:spacing w:before="160" w:line="276" w:lineRule="auto"/>
        <w:ind w:left="1002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77777777" w:rsidR="00682531" w:rsidRPr="00D55F80" w:rsidRDefault="00682531" w:rsidP="006C220B">
      <w:pPr>
        <w:pStyle w:val="Nagwek2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28C449F4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1) 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77777777" w:rsidR="00682531" w:rsidRPr="00D55F80" w:rsidRDefault="00682531" w:rsidP="00682531">
      <w:pPr>
        <w:keepNext/>
        <w:widowControl w:val="0"/>
        <w:spacing w:before="60" w:after="60"/>
        <w:ind w:left="709" w:hanging="283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2) pozyskanie tytułu prawnego w zakresie wskazanym w pkt 1 nie jest konieczne w sytuacji, gdy:</w:t>
      </w:r>
    </w:p>
    <w:p w14:paraId="30BDA24D" w14:textId="77777777" w:rsidR="00682531" w:rsidRPr="00D55F80" w:rsidRDefault="00682531" w:rsidP="00682531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a) zamawiającemu przysługuje tytuł prawny do nieruchomości, który umożliwia przeprowadzenie prac objętych zamówieniem i dalszą eksploatację urządzeń- w takim wypadku Wykonawca jest zobowiązany do organizacji prac,</w:t>
      </w:r>
    </w:p>
    <w:p w14:paraId="76083D22" w14:textId="77777777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</w:t>
      </w:r>
    </w:p>
    <w:p w14:paraId="351E4766" w14:textId="5FFB5C7B" w:rsidR="00682531" w:rsidRPr="00D55F80" w:rsidRDefault="00682531" w:rsidP="006C220B">
      <w:pPr>
        <w:keepNext/>
        <w:widowControl w:val="0"/>
        <w:spacing w:before="60" w:after="60"/>
        <w:ind w:left="709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3638C4">
      <w:pPr>
        <w:pStyle w:val="Nagwek1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5578D4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09B513C1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 xml:space="preserve">przekroczył </w:t>
      </w:r>
      <w:r w:rsidR="00FD28E2">
        <w:rPr>
          <w:rFonts w:ascii="Verdana" w:hAnsi="Verdana"/>
          <w:b/>
          <w:bCs/>
          <w:sz w:val="18"/>
          <w:szCs w:val="18"/>
          <w:lang w:val="x-none" w:eastAsia="x-none"/>
        </w:rPr>
        <w:t>24</w:t>
      </w:r>
      <w:r w:rsidR="001172DA" w:rsidRPr="00FD28E2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FD28E2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FD28E2">
        <w:rPr>
          <w:rFonts w:ascii="Verdana" w:hAnsi="Verdana"/>
          <w:bCs/>
          <w:sz w:val="18"/>
          <w:szCs w:val="18"/>
          <w:lang w:eastAsia="x-none"/>
        </w:rPr>
        <w:t>dla każdego zadania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 xml:space="preserve">. Natomiast </w:t>
      </w:r>
      <w:r w:rsidRPr="00FD28E2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FD28E2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FD28E2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1172DA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910BCB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FD28E2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FD28E2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FD28E2">
        <w:rPr>
          <w:rFonts w:ascii="Verdana" w:hAnsi="Verdana"/>
          <w:bCs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</w:t>
      </w:r>
      <w:proofErr w:type="spellStart"/>
      <w:r w:rsidRPr="00D55F80">
        <w:rPr>
          <w:rFonts w:ascii="Verdana" w:hAnsi="Verdana"/>
          <w:color w:val="000000" w:themeColor="text1"/>
          <w:sz w:val="18"/>
          <w:szCs w:val="18"/>
        </w:rPr>
        <w:t>wyłączeń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</w:rPr>
        <w:t xml:space="preserve">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br/>
        <w:t xml:space="preserve">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2C80A258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Osoby, które będą wykonywały prace na sieci PGE Dystrybucja S.A.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lastRenderedPageBreak/>
        <w:t>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http://pgedystrybucja.pl/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  <w:lang w:val="pl-PL"/>
          </w:rPr>
          <w:t>strefa</w:t>
        </w:r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-klienta/</w:t>
        </w:r>
        <w:proofErr w:type="spellStart"/>
        <w:r w:rsidR="00E42B4B" w:rsidRPr="00D55F80">
          <w:rPr>
            <w:rStyle w:val="Hipercze"/>
            <w:rFonts w:ascii="Verdana" w:hAnsi="Verdana"/>
            <w:color w:val="000000" w:themeColor="text1"/>
            <w:sz w:val="18"/>
            <w:szCs w:val="18"/>
          </w:rPr>
          <w:t>Przydatne-dokumenty</w:t>
        </w:r>
        <w:proofErr w:type="spellEnd"/>
      </w:hyperlink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564011A" w14:textId="77777777" w:rsidR="002D0F48" w:rsidRPr="00D55F80" w:rsidRDefault="002D0F48" w:rsidP="005E5776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594EB3">
      <w:pPr>
        <w:pStyle w:val="Nagwek2"/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87323C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77777777" w:rsidR="002D0F48" w:rsidRPr="00D55F80" w:rsidRDefault="002D0F48" w:rsidP="005E20B5">
      <w:pPr>
        <w:pStyle w:val="Nagwek2"/>
        <w:ind w:left="578" w:hanging="578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77777777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6C220B" w:rsidRPr="00D55F80">
          <w:rPr>
            <w:rStyle w:val="Hipercze"/>
            <w:rFonts w:ascii="Verdana" w:hAnsi="Verdana"/>
            <w:sz w:val="18"/>
            <w:szCs w:val="18"/>
          </w:rPr>
          <w:t>http://www.pgedystrybucja.p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l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/</w:t>
        </w:r>
        <w:r w:rsidR="006C220B" w:rsidRPr="00D55F80">
          <w:rPr>
            <w:rStyle w:val="Hipercze"/>
            <w:rFonts w:ascii="Verdana" w:hAnsi="Verdana"/>
            <w:sz w:val="18"/>
            <w:szCs w:val="18"/>
            <w:lang w:val="pl-PL"/>
          </w:rPr>
          <w:t>strefa</w:t>
        </w:r>
        <w:r w:rsidR="006C220B" w:rsidRPr="00D55F80">
          <w:rPr>
            <w:rStyle w:val="Hipercze"/>
            <w:rFonts w:ascii="Verdana" w:hAnsi="Verdana"/>
            <w:sz w:val="18"/>
            <w:szCs w:val="18"/>
          </w:rPr>
          <w:t>-klienta/</w:t>
        </w:r>
        <w:proofErr w:type="spellStart"/>
        <w:r w:rsidR="006C220B" w:rsidRPr="00D55F80">
          <w:rPr>
            <w:rStyle w:val="Hipercze"/>
            <w:rFonts w:ascii="Verdana" w:hAnsi="Verdana"/>
            <w:sz w:val="18"/>
            <w:szCs w:val="18"/>
          </w:rPr>
          <w:t>przydatne-dokumenty</w:t>
        </w:r>
        <w:proofErr w:type="spellEnd"/>
      </w:hyperlink>
      <w:r w:rsidR="006C220B" w:rsidRPr="00D55F80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30F4D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proofErr w:type="spellStart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pomontażowych</w:t>
      </w:r>
      <w:proofErr w:type="spellEnd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2A0D23">
      <w:pPr>
        <w:pStyle w:val="Nagwek2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77777777" w:rsidR="00A076B3" w:rsidRPr="00D55F80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Załącznik nr 1</w:t>
      </w:r>
      <w:r w:rsidR="006C220B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.</w:t>
      </w:r>
      <w:r w:rsidR="007D1429"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4</w:t>
      </w:r>
      <w:r w:rsidRPr="00D55F80">
        <w:rPr>
          <w:rFonts w:ascii="Verdana" w:hAnsi="Verdana"/>
          <w:color w:val="000000" w:themeColor="text1"/>
          <w:sz w:val="18"/>
          <w:szCs w:val="18"/>
          <w:lang w:eastAsia="x-none"/>
        </w:rPr>
        <w:t xml:space="preserve"> : </w:t>
      </w:r>
      <w:r w:rsidR="000A5FBD" w:rsidRPr="00D55F80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proofErr w:type="spellStart"/>
      <w:r w:rsidR="00F763F1" w:rsidRPr="00D55F80">
        <w:rPr>
          <w:rFonts w:ascii="Verdana" w:hAnsi="Verdana"/>
          <w:bCs/>
          <w:sz w:val="18"/>
          <w:szCs w:val="18"/>
          <w:lang w:eastAsia="x-none"/>
        </w:rPr>
        <w:t>nn</w:t>
      </w:r>
      <w:proofErr w:type="spellEnd"/>
    </w:p>
    <w:p w14:paraId="789E7BB7" w14:textId="23452758" w:rsidR="00682531" w:rsidRPr="00D55F80" w:rsidRDefault="00682531" w:rsidP="00FD28E2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lang w:eastAsia="x-none"/>
        </w:rPr>
        <w:t>Zał</w:t>
      </w:r>
      <w:r w:rsidR="006C220B" w:rsidRPr="00D55F80">
        <w:rPr>
          <w:rFonts w:ascii="Verdana" w:hAnsi="Verdana"/>
          <w:b/>
          <w:sz w:val="18"/>
          <w:szCs w:val="18"/>
          <w:lang w:eastAsia="x-none"/>
        </w:rPr>
        <w:t>ącznik nr 1.</w:t>
      </w:r>
      <w:r w:rsidR="007D1429" w:rsidRPr="00D55F80">
        <w:rPr>
          <w:rFonts w:ascii="Verdana" w:hAnsi="Verdana"/>
          <w:b/>
          <w:sz w:val="18"/>
          <w:szCs w:val="18"/>
          <w:lang w:eastAsia="x-none"/>
        </w:rPr>
        <w:t>5</w:t>
      </w:r>
      <w:r w:rsidR="006C220B"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/>
          <w:sz w:val="18"/>
          <w:szCs w:val="18"/>
          <w:lang w:eastAsia="x-none"/>
        </w:rPr>
        <w:t xml:space="preserve">: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sectPr w:rsidR="00682531" w:rsidRPr="00D55F80" w:rsidSect="00D55F80">
      <w:headerReference w:type="default" r:id="rId14"/>
      <w:footerReference w:type="default" r:id="rId15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07A523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1E57214F" w14:textId="55E1EA82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E417A4">
            <w:rPr>
              <w:rFonts w:asciiTheme="majorHAnsi" w:hAnsiTheme="majorHAnsi"/>
              <w:color w:val="000000" w:themeColor="text1"/>
              <w:sz w:val="14"/>
              <w:szCs w:val="18"/>
            </w:rPr>
            <w:t>01500</w:t>
          </w: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/20</w:t>
          </w:r>
          <w:r w:rsidR="00E417A4">
            <w:rPr>
              <w:rFonts w:asciiTheme="majorHAnsi" w:hAnsiTheme="majorHAnsi"/>
              <w:color w:val="000000" w:themeColor="text1"/>
              <w:sz w:val="14"/>
              <w:szCs w:val="18"/>
            </w:rPr>
            <w:t>06</w:t>
          </w:r>
        </w:p>
        <w:p w14:paraId="0FA5954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3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6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0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4B9C6DB9"/>
    <w:multiLevelType w:val="hybridMultilevel"/>
    <w:tmpl w:val="B7FAA960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5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6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7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9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0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3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4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726639056">
    <w:abstractNumId w:val="82"/>
  </w:num>
  <w:num w:numId="2" w16cid:durableId="1666781076">
    <w:abstractNumId w:val="72"/>
  </w:num>
  <w:num w:numId="3" w16cid:durableId="695618621">
    <w:abstractNumId w:val="78"/>
  </w:num>
  <w:num w:numId="4" w16cid:durableId="1491143360">
    <w:abstractNumId w:val="83"/>
  </w:num>
  <w:num w:numId="5" w16cid:durableId="229658365">
    <w:abstractNumId w:val="70"/>
  </w:num>
  <w:num w:numId="6" w16cid:durableId="729231014">
    <w:abstractNumId w:val="80"/>
  </w:num>
  <w:num w:numId="7" w16cid:durableId="2000502219">
    <w:abstractNumId w:val="88"/>
  </w:num>
  <w:num w:numId="8" w16cid:durableId="1306932007">
    <w:abstractNumId w:val="87"/>
  </w:num>
  <w:num w:numId="9" w16cid:durableId="727918753">
    <w:abstractNumId w:val="61"/>
  </w:num>
  <w:num w:numId="10" w16cid:durableId="960380475">
    <w:abstractNumId w:val="86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3"/>
  </w:num>
  <w:num w:numId="14" w16cid:durableId="984166472">
    <w:abstractNumId w:val="64"/>
  </w:num>
  <w:num w:numId="15" w16cid:durableId="1558316730">
    <w:abstractNumId w:val="73"/>
  </w:num>
  <w:num w:numId="16" w16cid:durableId="1599559039">
    <w:abstractNumId w:val="81"/>
  </w:num>
  <w:num w:numId="17" w16cid:durableId="205140535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3"/>
  </w:num>
  <w:num w:numId="20" w16cid:durableId="1685479152">
    <w:abstractNumId w:val="62"/>
  </w:num>
  <w:num w:numId="21" w16cid:durableId="58140308">
    <w:abstractNumId w:val="71"/>
  </w:num>
  <w:num w:numId="22" w16cid:durableId="947393248">
    <w:abstractNumId w:val="66"/>
  </w:num>
  <w:num w:numId="23" w16cid:durableId="1195923593">
    <w:abstractNumId w:val="60"/>
  </w:num>
  <w:num w:numId="24" w16cid:durableId="336348223">
    <w:abstractNumId w:val="84"/>
  </w:num>
  <w:num w:numId="25" w16cid:durableId="862862901">
    <w:abstractNumId w:val="68"/>
  </w:num>
  <w:num w:numId="26" w16cid:durableId="1364868577">
    <w:abstractNumId w:val="55"/>
  </w:num>
  <w:num w:numId="27" w16cid:durableId="494304781">
    <w:abstractNumId w:val="74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6"/>
  </w:num>
  <w:num w:numId="33" w16cid:durableId="1891070939">
    <w:abstractNumId w:val="65"/>
  </w:num>
  <w:num w:numId="34" w16cid:durableId="952401735">
    <w:abstractNumId w:val="79"/>
  </w:num>
  <w:num w:numId="35" w16cid:durableId="122307402">
    <w:abstractNumId w:val="77"/>
  </w:num>
  <w:num w:numId="36" w16cid:durableId="147333472">
    <w:abstractNumId w:val="67"/>
  </w:num>
  <w:num w:numId="37" w16cid:durableId="14574755">
    <w:abstractNumId w:val="85"/>
  </w:num>
  <w:num w:numId="38" w16cid:durableId="1285697790">
    <w:abstractNumId w:val="54"/>
  </w:num>
  <w:num w:numId="39" w16cid:durableId="768038164">
    <w:abstractNumId w:val="75"/>
  </w:num>
  <w:num w:numId="40" w16cid:durableId="23290739">
    <w:abstractNumId w:val="69"/>
  </w:num>
  <w:num w:numId="41" w16cid:durableId="495654263">
    <w:abstractNumId w:val="82"/>
  </w:num>
  <w:num w:numId="42" w16cid:durableId="46995121">
    <w:abstractNumId w:val="5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C93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6C0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03E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162"/>
    <w:rsid w:val="00192629"/>
    <w:rsid w:val="00194FE1"/>
    <w:rsid w:val="001953A4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D6A68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C4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5E8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51A"/>
    <w:rsid w:val="003B18F0"/>
    <w:rsid w:val="003B2364"/>
    <w:rsid w:val="003B421A"/>
    <w:rsid w:val="003B6B10"/>
    <w:rsid w:val="003B751D"/>
    <w:rsid w:val="003B77F9"/>
    <w:rsid w:val="003B79F0"/>
    <w:rsid w:val="003C0474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DD5"/>
    <w:rsid w:val="00401FEE"/>
    <w:rsid w:val="00402C02"/>
    <w:rsid w:val="004039E5"/>
    <w:rsid w:val="0041075C"/>
    <w:rsid w:val="00412B2C"/>
    <w:rsid w:val="00412BF0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665D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2F91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0C1A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087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4210"/>
    <w:rsid w:val="005F52BE"/>
    <w:rsid w:val="005F5582"/>
    <w:rsid w:val="005F5D83"/>
    <w:rsid w:val="005F609C"/>
    <w:rsid w:val="005F6644"/>
    <w:rsid w:val="005F74F2"/>
    <w:rsid w:val="005F7590"/>
    <w:rsid w:val="005F7A5B"/>
    <w:rsid w:val="00601423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98D"/>
    <w:rsid w:val="00721BDC"/>
    <w:rsid w:val="007246C9"/>
    <w:rsid w:val="00724E85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6B33"/>
    <w:rsid w:val="00780AD5"/>
    <w:rsid w:val="00781235"/>
    <w:rsid w:val="00781A29"/>
    <w:rsid w:val="00784B51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3E19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3E0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3E9E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4CD3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318E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3E71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92D"/>
    <w:rsid w:val="00A97B9F"/>
    <w:rsid w:val="00AA025D"/>
    <w:rsid w:val="00AA099C"/>
    <w:rsid w:val="00AA1929"/>
    <w:rsid w:val="00AA240A"/>
    <w:rsid w:val="00AA38D3"/>
    <w:rsid w:val="00AA3B27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D9C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A31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6CF6"/>
    <w:rsid w:val="00B67FA4"/>
    <w:rsid w:val="00B70752"/>
    <w:rsid w:val="00B71235"/>
    <w:rsid w:val="00B71F7C"/>
    <w:rsid w:val="00B72301"/>
    <w:rsid w:val="00B72F32"/>
    <w:rsid w:val="00B738C8"/>
    <w:rsid w:val="00B74563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02BC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06DBB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00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3855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4F14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75D7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1B4C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17A4"/>
    <w:rsid w:val="00E42B4B"/>
    <w:rsid w:val="00E450D2"/>
    <w:rsid w:val="00E47781"/>
    <w:rsid w:val="00E5093B"/>
    <w:rsid w:val="00E513E1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5489"/>
    <w:rsid w:val="00E76731"/>
    <w:rsid w:val="00E801FA"/>
    <w:rsid w:val="00E82B84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D7FB6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26B5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39C"/>
    <w:rsid w:val="00FC7899"/>
    <w:rsid w:val="00FD0141"/>
    <w:rsid w:val="00FD0BA8"/>
    <w:rsid w:val="00FD1440"/>
    <w:rsid w:val="00FD18BD"/>
    <w:rsid w:val="00FD229B"/>
    <w:rsid w:val="00FD28E2"/>
    <w:rsid w:val="00FD2B2D"/>
    <w:rsid w:val="00FD3E4A"/>
    <w:rsid w:val="00FD5291"/>
    <w:rsid w:val="00FD6672"/>
    <w:rsid w:val="00FD71C9"/>
    <w:rsid w:val="00FD7EA0"/>
    <w:rsid w:val="00FE05E5"/>
    <w:rsid w:val="00FE193A"/>
    <w:rsid w:val="00FE1D01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gedystrybucja.pl/strefa-klienta/przydatne-dokumenty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cz.3.docx</dmsv2BaseFileName>
    <dmsv2BaseDisplayName xmlns="http://schemas.microsoft.com/sharepoint/v3">Załącznik nr 1.3 do SWZ cz.3</dmsv2BaseDisplayName>
    <dmsv2SWPP2ObjectNumber xmlns="http://schemas.microsoft.com/sharepoint/v3">POST/DYS/OLD/GZ/01500/2026                        </dmsv2SWPP2ObjectNumber>
    <dmsv2SWPP2SumMD5 xmlns="http://schemas.microsoft.com/sharepoint/v3">2b89a5c48bc12fedff456320591b9c97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24991491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FJ3FSM7XJ42E-1649073643-15451</_dlc_DocId>
    <_dlc_DocIdUrl xmlns="a19cb1c7-c5c7-46d4-85ae-d83685407bba">
      <Url>https://swpp2.dms.gkpge.pl/sites/43/_layouts/15/DocIdRedir.aspx?ID=FJ3FSM7XJ42E-1649073643-15451</Url>
      <Description>FJ3FSM7XJ42E-1649073643-15451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C035FE4D-A54B-4C30-9CC7-FF7A55CF709C}"/>
</file>

<file path=customXml/itemProps3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1566</Words>
  <Characters>11053</Characters>
  <Application>Microsoft Office Word</Application>
  <DocSecurity>0</DocSecurity>
  <Lines>92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Stasiak Barbara [PGE Dystr. O.Łódź]</cp:lastModifiedBy>
  <cp:revision>23</cp:revision>
  <cp:lastPrinted>2011-10-20T15:55:00Z</cp:lastPrinted>
  <dcterms:created xsi:type="dcterms:W3CDTF">2025-10-28T08:54:00Z</dcterms:created>
  <dcterms:modified xsi:type="dcterms:W3CDTF">2026-04-21T10:18:00Z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7d8b8145-ce50-4cbf-b04e-a2dfb9cc3cd9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2026-04-21T10:17:57Z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a42ae72f-7ef9-416f-bb5f-089df2ab641a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